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6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317BB9" w:rsidRDefault="00430D4C" w:rsidP="00430D4C">
      <w:pPr>
        <w:spacing w:after="0"/>
        <w:jc w:val="right"/>
        <w:rPr>
          <w:rFonts w:ascii="Times New Roman" w:hAnsi="Times New Roman"/>
        </w:rPr>
      </w:pPr>
      <w:r w:rsidRPr="001A17D9">
        <w:rPr>
          <w:rFonts w:ascii="Times New Roman" w:hAnsi="Times New Roman"/>
          <w:lang w:val="en-US"/>
        </w:rPr>
        <w:t>«</w:t>
      </w:r>
      <w:r w:rsidR="00317BB9">
        <w:rPr>
          <w:rFonts w:ascii="Times New Roman" w:hAnsi="Times New Roman"/>
        </w:rPr>
        <w:t>22</w:t>
      </w:r>
      <w:r w:rsidRPr="001A17D9">
        <w:rPr>
          <w:rFonts w:ascii="Times New Roman" w:hAnsi="Times New Roman"/>
          <w:lang w:val="en-US"/>
        </w:rPr>
        <w:t>»</w:t>
      </w:r>
      <w:r w:rsidR="00317BB9">
        <w:rPr>
          <w:rFonts w:ascii="Times New Roman" w:hAnsi="Times New Roman"/>
        </w:rPr>
        <w:t xml:space="preserve"> марта </w:t>
      </w:r>
      <w:r w:rsidRPr="001A17D9">
        <w:rPr>
          <w:rFonts w:ascii="Times New Roman" w:hAnsi="Times New Roman"/>
          <w:lang w:val="en-US"/>
        </w:rPr>
        <w:t>20</w:t>
      </w:r>
      <w:r w:rsidR="00B63AC3" w:rsidRPr="001A17D9">
        <w:rPr>
          <w:rFonts w:ascii="Times New Roman" w:hAnsi="Times New Roman"/>
          <w:lang w:val="en-US"/>
        </w:rPr>
        <w:t>2</w:t>
      </w:r>
      <w:r w:rsidR="00317BB9">
        <w:rPr>
          <w:rFonts w:ascii="Times New Roman" w:hAnsi="Times New Roman"/>
        </w:rPr>
        <w:t>2</w:t>
      </w:r>
    </w:p>
    <w:p w:rsidR="00430D4C" w:rsidRPr="001A17D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268C">
        <w:rPr>
          <w:rFonts w:ascii="Times New Roman" w:hAnsi="Times New Roman"/>
          <w:sz w:val="24"/>
          <w:szCs w:val="24"/>
        </w:rPr>
        <w:t>ул</w:t>
      </w:r>
      <w:proofErr w:type="gramStart"/>
      <w:r w:rsidR="00B3268C">
        <w:rPr>
          <w:rFonts w:ascii="Times New Roman" w:hAnsi="Times New Roman"/>
          <w:sz w:val="24"/>
          <w:szCs w:val="24"/>
        </w:rPr>
        <w:t>.</w:t>
      </w:r>
      <w:r w:rsidR="00317BB9">
        <w:rPr>
          <w:rFonts w:ascii="Times New Roman" w:hAnsi="Times New Roman"/>
          <w:sz w:val="24"/>
          <w:szCs w:val="24"/>
        </w:rPr>
        <w:t>В</w:t>
      </w:r>
      <w:proofErr w:type="gramEnd"/>
      <w:r w:rsidR="00317BB9">
        <w:rPr>
          <w:rFonts w:ascii="Times New Roman" w:hAnsi="Times New Roman"/>
          <w:sz w:val="24"/>
          <w:szCs w:val="24"/>
        </w:rPr>
        <w:t>олкова</w:t>
      </w:r>
      <w:proofErr w:type="spellEnd"/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317BB9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17BB9">
        <w:rPr>
          <w:rFonts w:ascii="Times New Roman" w:hAnsi="Times New Roman"/>
          <w:sz w:val="24"/>
          <w:szCs w:val="24"/>
        </w:rPr>
        <w:t xml:space="preserve">до </w:t>
      </w:r>
      <w:r w:rsidR="00361FD2">
        <w:rPr>
          <w:rFonts w:ascii="Times New Roman" w:hAnsi="Times New Roman"/>
          <w:sz w:val="24"/>
          <w:szCs w:val="24"/>
        </w:rPr>
        <w:t>19</w:t>
      </w:r>
      <w:r w:rsidR="00317BB9">
        <w:rPr>
          <w:rFonts w:ascii="Times New Roman" w:hAnsi="Times New Roman"/>
          <w:sz w:val="24"/>
          <w:szCs w:val="24"/>
        </w:rPr>
        <w:t>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317BB9">
        <w:rPr>
          <w:rFonts w:ascii="Times New Roman" w:hAnsi="Times New Roman"/>
          <w:sz w:val="24"/>
          <w:szCs w:val="24"/>
        </w:rPr>
        <w:t>47</w:t>
      </w:r>
      <w:r w:rsidR="00317BB9" w:rsidRPr="00317BB9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317BB9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317BB9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>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317BB9">
        <w:rPr>
          <w:rFonts w:ascii="Times New Roman" w:hAnsi="Times New Roman"/>
          <w:sz w:val="24"/>
          <w:szCs w:val="24"/>
          <w:u w:val="single"/>
        </w:rPr>
        <w:t>181,</w:t>
      </w:r>
      <w:r w:rsidR="00317BB9" w:rsidRPr="00317BB9">
        <w:rPr>
          <w:rFonts w:ascii="Times New Roman" w:hAnsi="Times New Roman"/>
          <w:sz w:val="24"/>
          <w:szCs w:val="24"/>
          <w:u w:val="single"/>
        </w:rPr>
        <w:t>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B7201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B7201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A17D9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17BB9"/>
    <w:rsid w:val="00361FD2"/>
    <w:rsid w:val="00374E9B"/>
    <w:rsid w:val="003C0701"/>
    <w:rsid w:val="004167D0"/>
    <w:rsid w:val="00430D4C"/>
    <w:rsid w:val="00465BA9"/>
    <w:rsid w:val="004733B0"/>
    <w:rsid w:val="0048504B"/>
    <w:rsid w:val="0049438C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761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B6E00"/>
    <w:rsid w:val="00AC55CF"/>
    <w:rsid w:val="00AD330A"/>
    <w:rsid w:val="00AE5F76"/>
    <w:rsid w:val="00AE7BB8"/>
    <w:rsid w:val="00AE7EFA"/>
    <w:rsid w:val="00AF1082"/>
    <w:rsid w:val="00AF175E"/>
    <w:rsid w:val="00B3268C"/>
    <w:rsid w:val="00B44A5F"/>
    <w:rsid w:val="00B45BB9"/>
    <w:rsid w:val="00B63AC3"/>
    <w:rsid w:val="00B652C6"/>
    <w:rsid w:val="00B7201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C90ACA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FA460-776C-4EA9-87C1-A1FB3C11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2022-03-28T14:24:00Z</dcterms:modified>
</cp:coreProperties>
</file>